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60"/>
          <w:szCs w:val="60"/>
        </w:rPr>
        <w:jc w:val="left"/>
        <w:spacing w:before="18" w:lineRule="exact" w:line="660"/>
        <w:ind w:left="727"/>
      </w:pPr>
      <w:r>
        <w:pict>
          <v:group style="position:absolute;margin-left:18.8pt;margin-top:21.35pt;width:559pt;height:107.66pt;mso-position-horizontal-relative:page;mso-position-vertical-relative:page;z-index:-201" coordorigin="376,427" coordsize="11180,2153">
            <v:shape style="position:absolute;left:11543;top:918;width:3;height:36" coordorigin="11543,918" coordsize="3,36" path="m11543,954l11546,954,11546,918,11543,918,11543,954xe" filled="t" fillcolor="#808080" stroked="f">
              <v:path arrowok="t"/>
              <v:fill/>
            </v:shape>
            <v:shape style="position:absolute;left:389;top:437;width:11157;height:397" coordorigin="389,437" coordsize="11157,397" path="m389,834l11546,834,11546,437,389,437,389,834xe" filled="t" fillcolor="#004E85" stroked="f">
              <v:path arrowok="t"/>
              <v:fill/>
            </v:shape>
            <v:shape style="position:absolute;left:1043;top:607;width:490;height:481" coordorigin="1043,607" coordsize="490,481" path="m1288,607l1043,848,1288,1088,1533,848,1288,607xe" filled="t" fillcolor="#808080" stroked="f">
              <v:path arrowok="t"/>
              <v:fill/>
            </v:shape>
            <v:shape style="position:absolute;left:1043;top:571;width:490;height:481" coordorigin="1043,571" coordsize="490,481" path="m1288,571l1043,812,1288,1052,1533,812,1288,571xe" filled="t" fillcolor="#004E85" stroked="f">
              <v:path arrowok="t"/>
              <v:fill/>
            </v:shape>
            <v:shape style="position:absolute;left:386;top:2534;width:11157;height:36" coordorigin="386,2534" coordsize="11157,36" path="m386,2570l11543,2570,11543,2534,386,2534,386,2570xe" filled="t" fillcolor="#808080" stroked="f">
              <v:path arrowok="t"/>
              <v:fill/>
            </v:shape>
            <v:shape style="position:absolute;left:386;top:834;width:11157;height:1700" coordorigin="386,834" coordsize="11157,1700" path="m386,2534l11543,2534,11543,834,386,834,386,2534xe" filled="t" fillcolor="#212220" stroked="f">
              <v:path arrowok="t"/>
              <v:fill/>
            </v:shape>
            <v:shape style="position:absolute;left:1090;top:607;width:481;height:481" coordorigin="1090,607" coordsize="481,481" path="m1331,607l1090,848,1331,1088,1571,848,1331,607xe" filled="t" fillcolor="#808080" stroked="f">
              <v:path arrowok="t"/>
              <v:fill/>
            </v:shape>
            <v:shape style="position:absolute;left:1090;top:571;width:481;height:481" coordorigin="1090,571" coordsize="481,481" path="m1331,571l1090,812,1331,1052,1571,812,1331,571xe" filled="t" fillcolor="#004E85" stroked="f">
              <v:path arrowok="t"/>
              <v:fill/>
            </v:shape>
            <v:shape style="position:absolute;left:1283;top:899;width:95;height:98" coordorigin="1283,899" coordsize="95,98" path="m1331,899l1283,948,1331,997,1379,948,1331,899xe" filled="t" fillcolor="#808080" stroked="f">
              <v:path arrowok="t"/>
              <v:fill/>
            </v:shape>
            <v:shape style="position:absolute;left:1283;top:892;width:95;height:98" coordorigin="1283,892" coordsize="95,98" path="m1331,892l1283,941,1331,990,1379,941,1331,892xe" filled="t" fillcolor="#004E8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Sample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-1"/>
          <w:w w:val="100"/>
          <w:position w:val="-2"/>
          <w:sz w:val="60"/>
          <w:szCs w:val="60"/>
        </w:rPr>
        <w:t>r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esume</w:t>
      </w:r>
      <w:r>
        <w:rPr>
          <w:rFonts w:cs="Arial" w:hAnsi="Arial" w:eastAsia="Arial" w:ascii="Arial"/>
          <w:b/>
          <w:color w:val="FFFFFF"/>
          <w:spacing w:val="2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–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position w:val="-2"/>
          <w:sz w:val="60"/>
          <w:szCs w:val="60"/>
        </w:rPr>
        <w:t>Marketing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60"/>
          <w:szCs w:val="6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 w:lineRule="auto" w:line="274"/>
        <w:ind w:left="564" w:right="7247"/>
      </w:pPr>
      <w:r>
        <w:pict>
          <v:group style="position:absolute;margin-left:19.95pt;margin-top:-3.19437pt;width:225.8pt;height:28.8pt;mso-position-horizontal-relative:page;mso-position-vertical-relative:paragraph;z-index:-200" coordorigin="399,-64" coordsize="4516,576">
            <v:shape style="position:absolute;left:409;top:-54;width:4496;height:556" coordorigin="409,-54" coordsize="4496,556" path="m409,502l4905,502,4905,-54,409,-54,409,502xe" filled="t" fillcolor="#CCEBFF" stroked="f">
              <v:path arrowok="t"/>
              <v:fill/>
            </v:shape>
            <v:shape style="position:absolute;left:409;top:-54;width:4496;height:556" coordorigin="409,-54" coordsize="4496,556" path="m409,502l4905,502,4905,-54,409,-54,409,502xe" filled="f" stroked="t" strokeweight="1pt" strokecolor="#808080">
              <v:path arrowok="t"/>
              <v:stroke dashstyle="dash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D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NO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16"/>
          <w:szCs w:val="16"/>
        </w:rPr>
        <w:t>CO</w:t>
      </w:r>
      <w:r>
        <w:rPr>
          <w:rFonts w:cs="Calibri" w:hAnsi="Calibri" w:eastAsia="Calibri" w:ascii="Calibri"/>
          <w:b/>
          <w:spacing w:val="1"/>
          <w:w w:val="100"/>
          <w:sz w:val="16"/>
          <w:szCs w:val="16"/>
        </w:rPr>
        <w:t>P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Y:</w:t>
      </w:r>
      <w:r>
        <w:rPr>
          <w:rFonts w:cs="Calibri" w:hAnsi="Calibri" w:eastAsia="Calibri" w:ascii="Calibri"/>
          <w:b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v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h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p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l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,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b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g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n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i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d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as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c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a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y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2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o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wn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 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r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s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u</w:t>
      </w:r>
      <w:r>
        <w:rPr>
          <w:rFonts w:cs="Calibri" w:hAnsi="Calibri" w:eastAsia="Calibri" w:ascii="Calibri"/>
          <w:spacing w:val="1"/>
          <w:w w:val="100"/>
          <w:sz w:val="16"/>
          <w:szCs w:val="16"/>
        </w:rPr>
        <w:t>m</w:t>
      </w:r>
      <w:r>
        <w:rPr>
          <w:rFonts w:cs="Calibri" w:hAnsi="Calibri" w:eastAsia="Calibri" w:ascii="Calibri"/>
          <w:spacing w:val="-1"/>
          <w:w w:val="100"/>
          <w:sz w:val="16"/>
          <w:szCs w:val="16"/>
        </w:rPr>
        <w:t>e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  <w:t>.</w:t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ndara" w:hAnsi="Candara" w:eastAsia="Candara" w:ascii="Candara"/>
          <w:sz w:val="40"/>
          <w:szCs w:val="40"/>
        </w:rPr>
        <w:jc w:val="left"/>
        <w:spacing w:lineRule="exact" w:line="460"/>
        <w:ind w:left="1440"/>
      </w:pPr>
      <w:r>
        <w:rPr>
          <w:rFonts w:cs="Candara" w:hAnsi="Candara" w:eastAsia="Candara" w:ascii="Candara"/>
          <w:b/>
          <w:i/>
          <w:spacing w:val="0"/>
          <w:w w:val="100"/>
          <w:position w:val="2"/>
          <w:sz w:val="40"/>
          <w:szCs w:val="40"/>
        </w:rPr>
        <w:t>Gwen</w:t>
      </w:r>
      <w:r>
        <w:rPr>
          <w:rFonts w:cs="Candara" w:hAnsi="Candara" w:eastAsia="Candara" w:ascii="Candara"/>
          <w:b/>
          <w:i/>
          <w:spacing w:val="-1"/>
          <w:w w:val="100"/>
          <w:position w:val="2"/>
          <w:sz w:val="40"/>
          <w:szCs w:val="40"/>
        </w:rPr>
        <w:t> </w:t>
      </w:r>
      <w:r>
        <w:rPr>
          <w:rFonts w:cs="Candara" w:hAnsi="Candara" w:eastAsia="Candara" w:ascii="Candara"/>
          <w:b/>
          <w:i/>
          <w:spacing w:val="0"/>
          <w:w w:val="100"/>
          <w:position w:val="2"/>
          <w:sz w:val="40"/>
          <w:szCs w:val="40"/>
        </w:rPr>
        <w:t>(J</w:t>
      </w:r>
      <w:r>
        <w:rPr>
          <w:rFonts w:cs="Candara" w:hAnsi="Candara" w:eastAsia="Candara" w:ascii="Candara"/>
          <w:b/>
          <w:i/>
          <w:spacing w:val="1"/>
          <w:w w:val="100"/>
          <w:position w:val="2"/>
          <w:sz w:val="40"/>
          <w:szCs w:val="40"/>
        </w:rPr>
        <w:t>i</w:t>
      </w:r>
      <w:r>
        <w:rPr>
          <w:rFonts w:cs="Candara" w:hAnsi="Candara" w:eastAsia="Candara" w:ascii="Candara"/>
          <w:b/>
          <w:i/>
          <w:spacing w:val="0"/>
          <w:w w:val="100"/>
          <w:position w:val="2"/>
          <w:sz w:val="40"/>
          <w:szCs w:val="40"/>
        </w:rPr>
        <w:t>n)</w:t>
      </w:r>
      <w:r>
        <w:rPr>
          <w:rFonts w:cs="Candara" w:hAnsi="Candara" w:eastAsia="Candara" w:ascii="Candara"/>
          <w:b/>
          <w:i/>
          <w:spacing w:val="0"/>
          <w:w w:val="100"/>
          <w:position w:val="2"/>
          <w:sz w:val="40"/>
          <w:szCs w:val="40"/>
        </w:rPr>
        <w:t> </w:t>
      </w:r>
      <w:r>
        <w:rPr>
          <w:rFonts w:cs="Candara" w:hAnsi="Candara" w:eastAsia="Candara" w:ascii="Candara"/>
          <w:b/>
          <w:i/>
          <w:spacing w:val="0"/>
          <w:w w:val="100"/>
          <w:position w:val="2"/>
          <w:sz w:val="40"/>
          <w:szCs w:val="40"/>
        </w:rPr>
        <w:t>G</w:t>
      </w:r>
      <w:r>
        <w:rPr>
          <w:rFonts w:cs="Candara" w:hAnsi="Candara" w:eastAsia="Candara" w:ascii="Candara"/>
          <w:b/>
          <w:i/>
          <w:spacing w:val="-3"/>
          <w:w w:val="100"/>
          <w:position w:val="2"/>
          <w:sz w:val="40"/>
          <w:szCs w:val="40"/>
        </w:rPr>
        <w:t>a</w:t>
      </w:r>
      <w:r>
        <w:rPr>
          <w:rFonts w:cs="Candara" w:hAnsi="Candara" w:eastAsia="Candara" w:ascii="Candara"/>
          <w:b/>
          <w:i/>
          <w:spacing w:val="0"/>
          <w:w w:val="100"/>
          <w:position w:val="2"/>
          <w:sz w:val="40"/>
          <w:szCs w:val="40"/>
        </w:rPr>
        <w:t>o</w:t>
      </w:r>
      <w:r>
        <w:rPr>
          <w:rFonts w:cs="Candara" w:hAnsi="Candara" w:eastAsia="Candara" w:ascii="Candara"/>
          <w:spacing w:val="0"/>
          <w:w w:val="100"/>
          <w:position w:val="0"/>
          <w:sz w:val="40"/>
          <w:szCs w:val="40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440"/>
      </w:pP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42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La</w:t>
      </w:r>
      <w:r>
        <w:rPr>
          <w:rFonts w:cs="Candara" w:hAnsi="Candara" w:eastAsia="Candara" w:ascii="Candara"/>
          <w:spacing w:val="2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spacing w:val="-2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,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y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to</w:t>
      </w:r>
      <w:r>
        <w:rPr>
          <w:rFonts w:cs="Candara" w:hAnsi="Candara" w:eastAsia="Candara" w:ascii="Candara"/>
          <w:spacing w:val="2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,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VI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C</w:t>
      </w:r>
      <w:r>
        <w:rPr>
          <w:rFonts w:cs="Candara" w:hAnsi="Candara" w:eastAsia="Candara" w:ascii="Candara"/>
          <w:spacing w:val="37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3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1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6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8</w:t>
      </w:r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:</w:t>
      </w:r>
      <w:r>
        <w:rPr>
          <w:rFonts w:cs="Candara" w:hAnsi="Candara" w:eastAsia="Candara" w:ascii="Candara"/>
          <w:spacing w:val="38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03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9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6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7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7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7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17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(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)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/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0405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6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9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3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12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(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)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440"/>
      </w:pPr>
      <w:r>
        <w:rPr>
          <w:rFonts w:cs="Candara" w:hAnsi="Candara" w:eastAsia="Candara" w:ascii="Candara"/>
          <w:position w:val="1"/>
          <w:sz w:val="18"/>
          <w:szCs w:val="18"/>
        </w:rPr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  <w:u w:val="single" w:color="000000"/>
        </w:rPr>
        <w:t>g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  <w:u w:val="single" w:color="000000"/>
        </w:rPr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  <w:u w:val="single" w:color="000000"/>
        </w:rPr>
        <w:t>w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  <w:u w:val="single" w:color="000000"/>
        </w:rPr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  <w:u w:val="single" w:color="000000"/>
        </w:rPr>
        <w:t>e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  <w:u w:val="single" w:color="000000"/>
        </w:rPr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  <w:u w:val="single" w:color="000000"/>
        </w:rPr>
        <w:t>n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  <w:u w:val="single" w:color="000000"/>
        </w:rPr>
      </w:r>
      <w:hyperlink r:id="rId4"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  <w:u w:val="single" w:color="000000"/>
          </w:rPr>
          <w:t>.</w:t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  <w:u w:val="single" w:color="000000"/>
          </w:rPr>
          <w:t>g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  <w:u w:val="single" w:color="000000"/>
          </w:rPr>
          <w:t>a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  <w:t>o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  <w:t>@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  <w:t>e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  <w:u w:val="single" w:color="000000"/>
          </w:rPr>
          <w:t>m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  <w:u w:val="single" w:color="000000"/>
          </w:rPr>
          <w:t>ai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  <w:u w:val="single" w:color="000000"/>
          </w:rPr>
          <w:t>l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  <w:u w:val="single" w:color="000000"/>
          </w:rPr>
          <w:t>.c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  <w:t>o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  <w:u w:val="single" w:color="000000"/>
          </w:rPr>
          <w:t>m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  <w:u w:val="single" w:color="000000"/>
          </w:rPr>
          <w:t>.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  <w:t>a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  <w:u w:val="single" w:color="000000"/>
          </w:rPr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  <w:u w:val="single" w:color="000000"/>
          </w:rPr>
          <w:t>u</w:t>
        </w:r>
      </w:hyperlink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ndara" w:hAnsi="Candara" w:eastAsia="Candara" w:ascii="Candara"/>
          <w:sz w:val="22"/>
          <w:szCs w:val="22"/>
        </w:rPr>
        <w:tabs>
          <w:tab w:pos="10480" w:val="left"/>
        </w:tabs>
        <w:jc w:val="left"/>
        <w:spacing w:before="12"/>
        <w:ind w:left="1412"/>
      </w:pPr>
      <w:r>
        <w:rPr>
          <w:rFonts w:cs="Candara" w:hAnsi="Candara" w:eastAsia="Candara" w:ascii="Candara"/>
          <w:b/>
          <w:sz w:val="22"/>
          <w:szCs w:val="22"/>
        </w:rPr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  <w:t>d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uc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a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i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o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n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ab/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</w:rPr>
      </w:r>
      <w:r>
        <w:rPr>
          <w:rFonts w:cs="Candara" w:hAnsi="Candara" w:eastAsia="Candara" w:ascii="Candara"/>
          <w:spacing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44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3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–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B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or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B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(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rk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ti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)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ty,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aul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ate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Ex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com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: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15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440"/>
      </w:pP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h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20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44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007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-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ov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tor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rtif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ate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(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)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uca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ool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200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0-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11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: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9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.4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22"/>
          <w:szCs w:val="22"/>
        </w:rPr>
        <w:tabs>
          <w:tab w:pos="10480" w:val="left"/>
        </w:tabs>
        <w:jc w:val="left"/>
        <w:spacing w:before="12"/>
        <w:ind w:left="1412"/>
      </w:pPr>
      <w:r>
        <w:rPr>
          <w:rFonts w:cs="Candara" w:hAnsi="Candara" w:eastAsia="Candara" w:ascii="Candara"/>
          <w:b/>
          <w:sz w:val="22"/>
          <w:szCs w:val="22"/>
        </w:rPr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K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y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Cou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s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3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3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Re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l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a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ed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P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o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jec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s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ab/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</w:rPr>
      </w:r>
      <w:r>
        <w:rPr>
          <w:rFonts w:cs="Candara" w:hAnsi="Candara" w:eastAsia="Candara" w:ascii="Candara"/>
          <w:spacing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44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J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ly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14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440"/>
      </w:pP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o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al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Me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In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try</w:t>
      </w:r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j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asy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t:</w:t>
      </w:r>
      <w:r>
        <w:rPr>
          <w:rFonts w:cs="Candara" w:hAnsi="Candara" w:eastAsia="Candara" w:ascii="Candara"/>
          <w:spacing w:val="38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ction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22"/>
          <w:szCs w:val="22"/>
        </w:rPr>
        <w:tabs>
          <w:tab w:pos="10480" w:val="left"/>
        </w:tabs>
        <w:jc w:val="left"/>
        <w:spacing w:before="12"/>
        <w:ind w:left="1412"/>
      </w:pPr>
      <w:r>
        <w:rPr>
          <w:rFonts w:cs="Candara" w:hAnsi="Candara" w:eastAsia="Candara" w:ascii="Candara"/>
          <w:b/>
          <w:sz w:val="22"/>
          <w:szCs w:val="22"/>
        </w:rPr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M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a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ke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i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n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g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la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ed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x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p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ie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n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ce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ab/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</w:rPr>
      </w:r>
      <w:r>
        <w:rPr>
          <w:rFonts w:cs="Candara" w:hAnsi="Candara" w:eastAsia="Candara" w:ascii="Candara"/>
          <w:spacing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44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Mar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4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–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romo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ons</w:t>
      </w:r>
      <w:r>
        <w:rPr>
          <w:rFonts w:cs="Candara" w:hAnsi="Candara" w:eastAsia="Candara" w:ascii="Candara"/>
          <w:b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ta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t,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440"/>
      </w:pP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pon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b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l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&amp;</w:t>
      </w:r>
      <w:r>
        <w:rPr>
          <w:rFonts w:cs="Candara" w:hAnsi="Candara" w:eastAsia="Candara" w:ascii="Candara"/>
          <w:b/>
          <w:spacing w:val="2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h</w:t>
      </w:r>
      <w:r>
        <w:rPr>
          <w:rFonts w:cs="Candara" w:hAnsi="Candara" w:eastAsia="Candara" w:ascii="Candara"/>
          <w:b/>
          <w:spacing w:val="3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2"/>
          <w:w w:val="100"/>
          <w:position w:val="1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ts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x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cl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ts</w:t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44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3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–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14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440"/>
      </w:pP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rk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ting</w:t>
      </w:r>
      <w:r>
        <w:rPr>
          <w:rFonts w:cs="Candara" w:hAnsi="Candara" w:eastAsia="Candara" w:ascii="Candara"/>
          <w:b/>
          <w:spacing w:val="-2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2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2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t,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alvat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on</w:t>
      </w:r>
      <w:r>
        <w:rPr>
          <w:rFonts w:cs="Candara" w:hAnsi="Candara" w:eastAsia="Candara" w:ascii="Candara"/>
          <w:spacing w:val="3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Army,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lbou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pon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&amp;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b/>
          <w:spacing w:val="3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’s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x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lop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ocial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4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ty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44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x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x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or</w:t>
      </w:r>
      <w:r>
        <w:rPr>
          <w:rFonts w:cs="Candara" w:hAnsi="Candara" w:eastAsia="Candara" w:ascii="Candara"/>
          <w:spacing w:val="6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j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2"/>
        <w:sectPr>
          <w:pgSz w:w="11920" w:h="16840"/>
          <w:pgMar w:top="1280" w:bottom="0" w:left="0" w:right="0"/>
        </w:sectPr>
      </w:pPr>
      <w:r>
        <w:pict>
          <v:shape type="#_x0000_t75" style="width:591.8pt;height:59.3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ndara" w:hAnsi="Candara" w:eastAsia="Candara" w:ascii="Candara"/>
          <w:sz w:val="22"/>
          <w:szCs w:val="22"/>
        </w:rPr>
        <w:tabs>
          <w:tab w:pos="10220" w:val="left"/>
        </w:tabs>
        <w:jc w:val="left"/>
        <w:spacing w:before="12"/>
        <w:ind w:left="1152"/>
      </w:pPr>
      <w:r>
        <w:rPr>
          <w:rFonts w:cs="Candara" w:hAnsi="Candara" w:eastAsia="Candara" w:ascii="Candara"/>
          <w:b/>
          <w:sz w:val="22"/>
          <w:szCs w:val="22"/>
        </w:rPr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C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u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s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3"/>
          <w:sz w:val="22"/>
          <w:szCs w:val="22"/>
          <w:highlight w:val="lightGray"/>
        </w:rPr>
        <w:t>o</w:t>
      </w:r>
      <w:r>
        <w:rPr>
          <w:rFonts w:cs="Candara" w:hAnsi="Candara" w:eastAsia="Candara" w:ascii="Candara"/>
          <w:b/>
          <w:spacing w:val="-3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m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er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Se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vice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x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p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ie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n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ce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ab/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</w:rPr>
      </w:r>
      <w:r>
        <w:rPr>
          <w:rFonts w:cs="Candara" w:hAnsi="Candara" w:eastAsia="Candara" w:ascii="Candara"/>
          <w:spacing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20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–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180"/>
      </w:pP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ta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180"/>
      </w:pP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pon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b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l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&amp;</w:t>
      </w:r>
      <w:r>
        <w:rPr>
          <w:rFonts w:cs="Candara" w:hAnsi="Candara" w:eastAsia="Candara" w:ascii="Candara"/>
          <w:b/>
          <w:spacing w:val="2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h</w:t>
      </w:r>
      <w:r>
        <w:rPr>
          <w:rFonts w:cs="Candara" w:hAnsi="Candara" w:eastAsia="Candara" w:ascii="Candara"/>
          <w:b/>
          <w:spacing w:val="3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2"/>
          <w:w w:val="100"/>
          <w:position w:val="1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q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ts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       </w:t>
      </w:r>
      <w:r>
        <w:rPr>
          <w:rFonts w:cs="Segoe MDL2 Assets" w:hAnsi="Segoe MDL2 Assets" w:eastAsia="Segoe MDL2 Assets" w:ascii="Segoe MDL2 Assets"/>
          <w:spacing w:val="6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/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ow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ay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22"/>
          <w:szCs w:val="22"/>
        </w:rPr>
        <w:tabs>
          <w:tab w:pos="10220" w:val="left"/>
        </w:tabs>
        <w:jc w:val="left"/>
        <w:spacing w:before="12"/>
        <w:ind w:left="1152"/>
      </w:pPr>
      <w:r>
        <w:rPr>
          <w:rFonts w:cs="Candara" w:hAnsi="Candara" w:eastAsia="Candara" w:ascii="Candara"/>
          <w:b/>
          <w:sz w:val="22"/>
          <w:szCs w:val="22"/>
        </w:rPr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D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m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o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  <w:t>n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s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a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ed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Ski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  <w:t>l</w:t>
      </w:r>
      <w:r>
        <w:rPr>
          <w:rFonts w:cs="Candara" w:hAnsi="Candara" w:eastAsia="Candara" w:ascii="Candara"/>
          <w:b/>
          <w:spacing w:val="-2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ls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ab/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</w:rPr>
      </w:r>
      <w:r>
        <w:rPr>
          <w:rFonts w:cs="Candara" w:hAnsi="Candara" w:eastAsia="Candara" w:ascii="Candara"/>
          <w:spacing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rk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ting</w:t>
      </w:r>
      <w:r>
        <w:rPr>
          <w:rFonts w:cs="Candara" w:hAnsi="Candara" w:eastAsia="Candara" w:ascii="Candara"/>
          <w:b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x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p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rt</w:t>
      </w:r>
      <w:r>
        <w:rPr>
          <w:rFonts w:cs="Candara" w:hAnsi="Candara" w:eastAsia="Candara" w:ascii="Candara"/>
          <w:b/>
          <w:spacing w:val="3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ual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g,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lay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5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</w:p>
    <w:p>
      <w:pPr>
        <w:rPr>
          <w:rFonts w:cs="Candara" w:hAnsi="Candara" w:eastAsia="Candara" w:ascii="Candara"/>
          <w:sz w:val="18"/>
          <w:szCs w:val="18"/>
        </w:rPr>
        <w:jc w:val="center"/>
        <w:spacing w:before="1"/>
        <w:ind w:left="1365" w:right="864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Ch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lay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399" w:right="1423" w:hanging="218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uct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ction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univ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un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q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ote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.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x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ain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x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uct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.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6" w:lineRule="exact" w:line="200"/>
        <w:ind w:left="1399" w:right="1255" w:hanging="218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Able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ly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aly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om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j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cti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alvat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Army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6" w:lineRule="exact" w:line="200"/>
        <w:ind w:left="1399" w:right="1994" w:hanging="218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ly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3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6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Ex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x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ole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g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6" w:lineRule="exact" w:line="200"/>
        <w:ind w:left="1399" w:right="1309" w:hanging="218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oc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volv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ual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unive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ame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4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$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40,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00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2" w:lineRule="exact" w:line="200"/>
        <w:ind w:left="1399" w:right="1677" w:hanging="218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und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ad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j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Initiat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ve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and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ods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alvat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Army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otiat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adv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bo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ous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cial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ash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399"/>
      </w:pP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ociation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lop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5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s</w:t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ly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all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cts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TML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HTML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5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op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22"/>
          <w:szCs w:val="22"/>
        </w:rPr>
        <w:tabs>
          <w:tab w:pos="10220" w:val="left"/>
        </w:tabs>
        <w:jc w:val="left"/>
        <w:spacing w:before="12"/>
        <w:ind w:left="1152"/>
      </w:pPr>
      <w:r>
        <w:rPr>
          <w:rFonts w:cs="Candara" w:hAnsi="Candara" w:eastAsia="Candara" w:ascii="Candara"/>
          <w:b/>
          <w:sz w:val="22"/>
          <w:szCs w:val="22"/>
        </w:rPr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M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m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be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s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h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i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p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s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ab/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</w:rPr>
      </w:r>
      <w:r>
        <w:rPr>
          <w:rFonts w:cs="Candara" w:hAnsi="Candara" w:eastAsia="Candara" w:ascii="Candara"/>
          <w:spacing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014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180"/>
      </w:pP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Jo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tud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o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f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tra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rk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ting</w:t>
      </w:r>
      <w:r>
        <w:rPr>
          <w:rFonts w:cs="Candara" w:hAnsi="Candara" w:eastAsia="Candara" w:ascii="Candara"/>
          <w:b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tit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Oct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20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14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180"/>
      </w:pP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as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5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o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ty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tud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rk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ting</w:t>
      </w:r>
      <w:r>
        <w:rPr>
          <w:rFonts w:cs="Candara" w:hAnsi="Candara" w:eastAsia="Candara" w:ascii="Candara"/>
          <w:b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2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tor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Mar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3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180"/>
      </w:pP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Jo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37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o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h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rk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ting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tu</w:t>
      </w:r>
      <w:r>
        <w:rPr>
          <w:rFonts w:cs="Candara" w:hAnsi="Candara" w:eastAsia="Candara" w:ascii="Candara"/>
          <w:b/>
          <w:spacing w:val="2"/>
          <w:w w:val="100"/>
          <w:position w:val="1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2"/>
          <w:w w:val="100"/>
          <w:position w:val="1"/>
          <w:sz w:val="18"/>
          <w:szCs w:val="18"/>
        </w:rPr>
        <w:t>o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c</w:t>
      </w:r>
      <w:r>
        <w:rPr>
          <w:rFonts w:cs="Candara" w:hAnsi="Candara" w:eastAsia="Candara" w:ascii="Candara"/>
          <w:b/>
          <w:spacing w:val="1"/>
          <w:w w:val="100"/>
          <w:position w:val="1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position w:val="1"/>
          <w:sz w:val="18"/>
          <w:szCs w:val="18"/>
        </w:rPr>
        <w:t>ty</w:t>
      </w:r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Candara" w:hAnsi="Candara" w:eastAsia="Candara" w:ascii="Candara"/>
          <w:sz w:val="22"/>
          <w:szCs w:val="22"/>
        </w:rPr>
        <w:tabs>
          <w:tab w:pos="10220" w:val="left"/>
        </w:tabs>
        <w:jc w:val="left"/>
        <w:spacing w:before="12"/>
        <w:ind w:left="1152"/>
      </w:pPr>
      <w:r>
        <w:rPr>
          <w:rFonts w:cs="Candara" w:hAnsi="Candara" w:eastAsia="Candara" w:ascii="Candara"/>
          <w:b/>
          <w:sz w:val="22"/>
          <w:szCs w:val="22"/>
        </w:rPr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I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n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  <w:t>s</w:t>
      </w:r>
      <w:r>
        <w:rPr>
          <w:rFonts w:cs="Candara" w:hAnsi="Candara" w:eastAsia="Candara" w:ascii="Candara"/>
          <w:b/>
          <w:spacing w:val="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t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s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ab/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</w:rPr>
      </w:r>
      <w:r>
        <w:rPr>
          <w:rFonts w:cs="Candara" w:hAnsi="Candara" w:eastAsia="Candara" w:ascii="Candara"/>
          <w:spacing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all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–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ty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am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20"/>
        <w:ind w:left="1180"/>
        <w:sectPr>
          <w:pgNumType w:start="2"/>
          <w:pgMar w:header="427" w:footer="1238" w:top="1200" w:bottom="280" w:left="260" w:right="260"/>
          <w:headerReference w:type="default" r:id="rId6"/>
          <w:footerReference w:type="default" r:id="rId7"/>
          <w:pgSz w:w="11920" w:h="16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18"/>
          <w:szCs w:val="18"/>
        </w:rPr>
        <w:t>    </w:t>
      </w:r>
      <w:r>
        <w:rPr>
          <w:rFonts w:cs="Segoe MDL2 Assets" w:hAnsi="Segoe MDL2 Assets" w:eastAsia="Segoe MDL2 Assets" w:ascii="Segoe MDL2 Assets"/>
          <w:spacing w:val="22"/>
          <w:w w:val="46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b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urgh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old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w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be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com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2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0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1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2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ndara" w:hAnsi="Candara" w:eastAsia="Candara" w:ascii="Candara"/>
          <w:sz w:val="22"/>
          <w:szCs w:val="22"/>
        </w:rPr>
        <w:tabs>
          <w:tab w:pos="10220" w:val="left"/>
        </w:tabs>
        <w:jc w:val="left"/>
        <w:spacing w:before="12"/>
        <w:ind w:left="1152"/>
      </w:pPr>
      <w:r>
        <w:rPr>
          <w:rFonts w:cs="Candara" w:hAnsi="Candara" w:eastAsia="Candara" w:ascii="Candara"/>
          <w:b/>
          <w:sz w:val="22"/>
          <w:szCs w:val="22"/>
        </w:rPr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-19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Ref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e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  <w:t>r</w:t>
      </w:r>
      <w:r>
        <w:rPr>
          <w:rFonts w:cs="Candara" w:hAnsi="Candara" w:eastAsia="Candara" w:ascii="Candara"/>
          <w:b/>
          <w:spacing w:val="-1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ees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> </w:t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  <w:tab/>
      </w:r>
      <w:r>
        <w:rPr>
          <w:rFonts w:cs="Candara" w:hAnsi="Candara" w:eastAsia="Candara" w:ascii="Candara"/>
          <w:b/>
          <w:spacing w:val="0"/>
          <w:sz w:val="22"/>
          <w:szCs w:val="22"/>
          <w:highlight w:val="lightGray"/>
        </w:rPr>
      </w:r>
      <w:r>
        <w:rPr>
          <w:rFonts w:cs="Candara" w:hAnsi="Candara" w:eastAsia="Candara" w:ascii="Candara"/>
          <w:b/>
          <w:spacing w:val="0"/>
          <w:sz w:val="22"/>
          <w:szCs w:val="22"/>
        </w:rPr>
      </w:r>
      <w:r>
        <w:rPr>
          <w:rFonts w:cs="Candara" w:hAnsi="Candara" w:eastAsia="Candara" w:ascii="Candara"/>
          <w:spacing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Ms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T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J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M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ag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h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4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(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)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Ch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before="1"/>
        <w:ind w:left="1180"/>
      </w:pPr>
      <w:r>
        <w:rPr>
          <w:rFonts w:cs="Candara" w:hAnsi="Candara" w:eastAsia="Candara" w:ascii="Candara"/>
          <w:spacing w:val="0"/>
          <w:w w:val="100"/>
          <w:sz w:val="18"/>
          <w:szCs w:val="18"/>
        </w:rPr>
        <w:t>03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9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8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7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6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6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6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7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7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 </w:t>
      </w:r>
      <w:hyperlink r:id="rId8">
        <w:r>
          <w:rPr>
            <w:rFonts w:cs="Candara" w:hAnsi="Candara" w:eastAsia="Candara" w:ascii="Candara"/>
            <w:spacing w:val="2"/>
            <w:w w:val="100"/>
            <w:sz w:val="18"/>
            <w:szCs w:val="18"/>
          </w:rPr>
          <w:t>t</w:t>
        </w:r>
        <w:r>
          <w:rPr>
            <w:rFonts w:cs="Candara" w:hAnsi="Candara" w:eastAsia="Candara" w:ascii="Candara"/>
            <w:spacing w:val="-1"/>
            <w:w w:val="100"/>
            <w:sz w:val="18"/>
            <w:szCs w:val="18"/>
          </w:rPr>
          <w:t>i</w:t>
        </w:r>
        <w:r>
          <w:rPr>
            <w:rFonts w:cs="Candara" w:hAnsi="Candara" w:eastAsia="Candara" w:ascii="Candara"/>
            <w:spacing w:val="1"/>
            <w:w w:val="100"/>
            <w:sz w:val="18"/>
            <w:szCs w:val="18"/>
          </w:rPr>
          <w:t>n</w:t>
        </w:r>
        <w:r>
          <w:rPr>
            <w:rFonts w:cs="Candara" w:hAnsi="Candara" w:eastAsia="Candara" w:ascii="Candara"/>
            <w:spacing w:val="0"/>
            <w:w w:val="100"/>
            <w:sz w:val="18"/>
            <w:szCs w:val="18"/>
          </w:rPr>
          <w:t>aj</w:t>
        </w:r>
        <w:r>
          <w:rPr>
            <w:rFonts w:cs="Candara" w:hAnsi="Candara" w:eastAsia="Candara" w:ascii="Candara"/>
            <w:spacing w:val="-2"/>
            <w:w w:val="100"/>
            <w:sz w:val="18"/>
            <w:szCs w:val="18"/>
          </w:rPr>
          <w:t>e</w:t>
        </w:r>
        <w:r>
          <w:rPr>
            <w:rFonts w:cs="Candara" w:hAnsi="Candara" w:eastAsia="Candara" w:ascii="Candara"/>
            <w:spacing w:val="1"/>
            <w:w w:val="100"/>
            <w:sz w:val="18"/>
            <w:szCs w:val="18"/>
          </w:rPr>
          <w:t>n</w:t>
        </w:r>
        <w:r>
          <w:rPr>
            <w:rFonts w:cs="Candara" w:hAnsi="Candara" w:eastAsia="Candara" w:ascii="Candara"/>
            <w:spacing w:val="-1"/>
            <w:w w:val="100"/>
            <w:sz w:val="18"/>
            <w:szCs w:val="18"/>
          </w:rPr>
          <w:t>s</w:t>
        </w:r>
        <w:r>
          <w:rPr>
            <w:rFonts w:cs="Candara" w:hAnsi="Candara" w:eastAsia="Candara" w:ascii="Candara"/>
            <w:spacing w:val="-1"/>
            <w:w w:val="100"/>
            <w:sz w:val="18"/>
            <w:szCs w:val="18"/>
          </w:rPr>
          <w:t>e</w:t>
        </w:r>
        <w:r>
          <w:rPr>
            <w:rFonts w:cs="Candara" w:hAnsi="Candara" w:eastAsia="Candara" w:ascii="Candara"/>
            <w:spacing w:val="2"/>
            <w:w w:val="100"/>
            <w:sz w:val="18"/>
            <w:szCs w:val="18"/>
          </w:rPr>
          <w:t>n</w:t>
        </w:r>
        <w:r>
          <w:rPr>
            <w:rFonts w:cs="Candara" w:hAnsi="Candara" w:eastAsia="Candara" w:ascii="Candara"/>
            <w:spacing w:val="1"/>
            <w:w w:val="100"/>
            <w:sz w:val="18"/>
            <w:szCs w:val="18"/>
          </w:rPr>
          <w:t>@</w:t>
        </w:r>
        <w:r>
          <w:rPr>
            <w:rFonts w:cs="Candara" w:hAnsi="Candara" w:eastAsia="Candara" w:ascii="Candara"/>
            <w:spacing w:val="0"/>
            <w:w w:val="100"/>
            <w:sz w:val="18"/>
            <w:szCs w:val="18"/>
          </w:rPr>
          <w:t>l</w:t>
        </w:r>
        <w:r>
          <w:rPr>
            <w:rFonts w:cs="Candara" w:hAnsi="Candara" w:eastAsia="Candara" w:ascii="Candara"/>
            <w:spacing w:val="-1"/>
            <w:w w:val="100"/>
            <w:sz w:val="18"/>
            <w:szCs w:val="18"/>
          </w:rPr>
          <w:t>u</w:t>
        </w:r>
        <w:r>
          <w:rPr>
            <w:rFonts w:cs="Candara" w:hAnsi="Candara" w:eastAsia="Candara" w:ascii="Candara"/>
            <w:spacing w:val="-1"/>
            <w:w w:val="100"/>
            <w:sz w:val="18"/>
            <w:szCs w:val="18"/>
          </w:rPr>
          <w:t>s</w:t>
        </w:r>
        <w:r>
          <w:rPr>
            <w:rFonts w:cs="Candara" w:hAnsi="Candara" w:eastAsia="Candara" w:ascii="Candara"/>
            <w:spacing w:val="1"/>
            <w:w w:val="100"/>
            <w:sz w:val="18"/>
            <w:szCs w:val="18"/>
          </w:rPr>
          <w:t>h</w:t>
        </w:r>
        <w:r>
          <w:rPr>
            <w:rFonts w:cs="Candara" w:hAnsi="Candara" w:eastAsia="Candara" w:ascii="Candara"/>
            <w:spacing w:val="3"/>
            <w:w w:val="100"/>
            <w:sz w:val="18"/>
            <w:szCs w:val="18"/>
          </w:rPr>
          <w:t>.</w:t>
        </w:r>
        <w:r>
          <w:rPr>
            <w:rFonts w:cs="Candara" w:hAnsi="Candara" w:eastAsia="Candara" w:ascii="Candara"/>
            <w:spacing w:val="0"/>
            <w:w w:val="100"/>
            <w:sz w:val="18"/>
            <w:szCs w:val="18"/>
          </w:rPr>
          <w:t>com.au</w:t>
        </w:r>
      </w:hyperlink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ndara" w:hAnsi="Candara" w:eastAsia="Candara" w:ascii="Candara"/>
          <w:sz w:val="18"/>
          <w:szCs w:val="18"/>
        </w:rPr>
        <w:jc w:val="left"/>
        <w:ind w:left="1180"/>
      </w:pP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r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B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n</w:t>
      </w:r>
      <w:r>
        <w:rPr>
          <w:rFonts w:cs="Candara" w:hAnsi="Candara" w:eastAsia="Candara" w:ascii="Candara"/>
          <w:b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Y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ar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b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y</w:t>
      </w:r>
      <w:r>
        <w:rPr>
          <w:rFonts w:cs="Candara" w:hAnsi="Candara" w:eastAsia="Candara" w:ascii="Candara"/>
          <w:b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ctu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p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m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of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Ma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k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3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(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tor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on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g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2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cou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)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Mo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ash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U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n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v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r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s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2"/>
          <w:w w:val="100"/>
          <w:sz w:val="18"/>
          <w:szCs w:val="18"/>
        </w:rPr>
        <w:t>t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y,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Cau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f</w:t>
      </w:r>
      <w:r>
        <w:rPr>
          <w:rFonts w:cs="Candara" w:hAnsi="Candara" w:eastAsia="Candara" w:ascii="Candara"/>
          <w:spacing w:val="1"/>
          <w:w w:val="100"/>
          <w:sz w:val="18"/>
          <w:szCs w:val="18"/>
        </w:rPr>
        <w:t>i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e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l</w:t>
      </w:r>
      <w:r>
        <w:rPr>
          <w:rFonts w:cs="Candara" w:hAnsi="Candara" w:eastAsia="Candara" w:ascii="Candara"/>
          <w:spacing w:val="-1"/>
          <w:w w:val="100"/>
          <w:sz w:val="18"/>
          <w:szCs w:val="18"/>
        </w:rPr>
        <w:t>d</w:t>
      </w:r>
      <w:r>
        <w:rPr>
          <w:rFonts w:cs="Candara" w:hAnsi="Candara" w:eastAsia="Candara" w:ascii="Candara"/>
          <w:spacing w:val="0"/>
          <w:w w:val="100"/>
          <w:sz w:val="18"/>
          <w:szCs w:val="18"/>
        </w:rPr>
        <w:t>,</w:t>
      </w:r>
    </w:p>
    <w:p>
      <w:pPr>
        <w:rPr>
          <w:rFonts w:cs="Candara" w:hAnsi="Candara" w:eastAsia="Candara" w:ascii="Candara"/>
          <w:sz w:val="18"/>
          <w:szCs w:val="18"/>
        </w:rPr>
        <w:jc w:val="left"/>
        <w:spacing w:lineRule="exact" w:line="200"/>
        <w:ind w:left="1180"/>
      </w:pP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03</w:t>
      </w:r>
      <w:r>
        <w:rPr>
          <w:rFonts w:cs="Candara" w:hAnsi="Candara" w:eastAsia="Candara" w:ascii="Candara"/>
          <w:spacing w:val="-2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9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8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00</w:t>
      </w:r>
      <w:r>
        <w:rPr>
          <w:rFonts w:cs="Candara" w:hAnsi="Candara" w:eastAsia="Candara" w:ascii="Candara"/>
          <w:spacing w:val="-2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position w:val="1"/>
          <w:sz w:val="18"/>
          <w:szCs w:val="18"/>
        </w:rPr>
        <w:t>1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3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3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4,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2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m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ai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l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: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0"/>
          <w:w w:val="100"/>
          <w:position w:val="1"/>
          <w:sz w:val="18"/>
          <w:szCs w:val="18"/>
        </w:rPr>
        <w:t> </w:t>
      </w:r>
      <w:r>
        <w:rPr>
          <w:rFonts w:cs="Candara" w:hAnsi="Candara" w:eastAsia="Candara" w:ascii="Candara"/>
          <w:spacing w:val="3"/>
          <w:w w:val="100"/>
          <w:position w:val="1"/>
          <w:sz w:val="18"/>
          <w:szCs w:val="18"/>
        </w:rPr>
        <w:t>b</w:t>
      </w:r>
      <w:r>
        <w:rPr>
          <w:rFonts w:cs="Candara" w:hAnsi="Candara" w:eastAsia="Candara" w:ascii="Candara"/>
          <w:spacing w:val="-1"/>
          <w:w w:val="100"/>
          <w:position w:val="1"/>
          <w:sz w:val="18"/>
          <w:szCs w:val="18"/>
        </w:rPr>
        <w:t>e</w:t>
      </w:r>
      <w:r>
        <w:rPr>
          <w:rFonts w:cs="Candara" w:hAnsi="Candara" w:eastAsia="Candara" w:ascii="Candara"/>
          <w:spacing w:val="1"/>
          <w:w w:val="100"/>
          <w:position w:val="1"/>
          <w:sz w:val="18"/>
          <w:szCs w:val="18"/>
        </w:rPr>
        <w:t>n</w:t>
      </w:r>
      <w:hyperlink r:id="rId9"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</w:rPr>
          <w:t>.y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</w:rPr>
          <w:t>a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</w:rPr>
          <w:t>r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</w:rPr>
          <w:t>d</w:t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</w:rPr>
          <w:t>l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</w:rPr>
          <w:t>y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</w:rPr>
          <w:t>@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</w:rPr>
          <w:t>m</w:t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</w:rPr>
          <w:t>o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</w:rPr>
          <w:t>n</w:t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</w:rPr>
          <w:t>as</w:t>
        </w:r>
        <w:r>
          <w:rPr>
            <w:rFonts w:cs="Candara" w:hAnsi="Candara" w:eastAsia="Candara" w:ascii="Candara"/>
            <w:spacing w:val="1"/>
            <w:w w:val="100"/>
            <w:position w:val="1"/>
            <w:sz w:val="18"/>
            <w:szCs w:val="18"/>
          </w:rPr>
          <w:t>h</w:t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</w:rPr>
          <w:t>.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</w:rPr>
          <w:t>e</w:t>
        </w:r>
        <w:r>
          <w:rPr>
            <w:rFonts w:cs="Candara" w:hAnsi="Candara" w:eastAsia="Candara" w:ascii="Candara"/>
            <w:spacing w:val="-1"/>
            <w:w w:val="100"/>
            <w:position w:val="1"/>
            <w:sz w:val="18"/>
            <w:szCs w:val="18"/>
          </w:rPr>
          <w:t>d</w:t>
        </w:r>
        <w:r>
          <w:rPr>
            <w:rFonts w:cs="Candara" w:hAnsi="Candara" w:eastAsia="Candara" w:ascii="Candara"/>
            <w:spacing w:val="0"/>
            <w:w w:val="100"/>
            <w:position w:val="1"/>
            <w:sz w:val="18"/>
            <w:szCs w:val="18"/>
          </w:rPr>
          <w:t>u.au</w:t>
        </w:r>
      </w:hyperlink>
      <w:r>
        <w:rPr>
          <w:rFonts w:cs="Candara" w:hAnsi="Candara" w:eastAsia="Candara" w:ascii="Candara"/>
          <w:spacing w:val="0"/>
          <w:w w:val="100"/>
          <w:position w:val="0"/>
          <w:sz w:val="18"/>
          <w:szCs w:val="18"/>
        </w:rPr>
      </w:r>
    </w:p>
    <w:sectPr>
      <w:pgMar w:header="427" w:footer="1238" w:top="1200" w:bottom="280" w:left="260" w:right="260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55.55pt;margin-top:769.043pt;width:120.674pt;height:42.344pt;mso-position-horizontal-relative:page;mso-position-vertical-relative:page;z-index:-20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before="1" w:lineRule="exact" w:line="200"/>
                  <w:ind w:left="135" w:right="-11" w:firstLine="505"/>
                </w:pP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h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d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2"/>
                    <w:w w:val="100"/>
                    <w:sz w:val="18"/>
                    <w:szCs w:val="18"/>
                  </w:rPr>
                  <w:t>u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/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re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rs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re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rs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-2"/>
                      <w:w w:val="100"/>
                      <w:sz w:val="18"/>
                      <w:szCs w:val="18"/>
                    </w:rPr>
                    <w:t>i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2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fo@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m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o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-2"/>
                      <w:w w:val="100"/>
                      <w:sz w:val="18"/>
                      <w:szCs w:val="18"/>
                    </w:rPr>
                    <w:t>n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a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h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1"/>
                      <w:w w:val="100"/>
                      <w:sz w:val="18"/>
                      <w:szCs w:val="18"/>
                    </w:rPr>
                    <w:t>.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-2"/>
                      <w:w w:val="100"/>
                      <w:sz w:val="18"/>
                      <w:szCs w:val="18"/>
                    </w:rPr>
                    <w:t>e</w:t>
                  </w:r>
                  <w:r>
                    <w:rPr>
                      <w:rFonts w:cs="Arial" w:hAnsi="Arial" w:eastAsia="Arial" w:ascii="Arial"/>
                      <w:b/>
                      <w:color w:val="004E85"/>
                      <w:spacing w:val="0"/>
                      <w:w w:val="100"/>
                      <w:sz w:val="18"/>
                      <w:szCs w:val="18"/>
                    </w:rPr>
                    <w:t>du</w:t>
                  </w:r>
                </w:hyperlink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lineRule="exact" w:line="200"/>
                  <w:ind w:left="1036" w:right="-26"/>
                </w:pP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+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6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9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9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5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4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7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0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  <w:p>
                <w:pPr>
                  <w:rPr>
                    <w:rFonts w:cs="Arial" w:hAnsi="Arial" w:eastAsia="Arial" w:ascii="Arial"/>
                    <w:sz w:val="18"/>
                    <w:szCs w:val="18"/>
                  </w:rPr>
                  <w:jc w:val="left"/>
                  <w:spacing w:before="7"/>
                  <w:ind w:left="20" w:right="-24"/>
                </w:pP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F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b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k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.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1"/>
                    <w:w w:val="100"/>
                    <w:sz w:val="18"/>
                    <w:szCs w:val="18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/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1"/>
                    <w:w w:val="100"/>
                    <w:sz w:val="18"/>
                    <w:szCs w:val="18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n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1"/>
                    <w:w w:val="100"/>
                    <w:sz w:val="18"/>
                    <w:szCs w:val="18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-2"/>
                    <w:w w:val="100"/>
                    <w:sz w:val="18"/>
                    <w:szCs w:val="18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004E85"/>
                    <w:spacing w:val="0"/>
                    <w:w w:val="100"/>
                    <w:sz w:val="18"/>
                    <w:szCs w:val="18"/>
                  </w:rPr>
                  <w:t>hECD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8"/>
                    <w:szCs w:val="18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76.26pt;margin-top:817.76pt;width:48.6131pt;height:13.04pt;mso-position-horizontal-relative:page;mso-position-vertical-relative:page;z-index:-199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  <w:t>Gwen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  <w:t>Gao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09.756pt;margin-top:817.76pt;width:62.7513pt;height:13.04pt;mso-position-horizontal-relative:page;mso-position-vertical-relative:page;z-index:-198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i/>
                    <w:spacing w:val="1"/>
                    <w:w w:val="100"/>
                    <w:position w:val="1"/>
                    <w:sz w:val="22"/>
                    <w:szCs w:val="22"/>
                  </w:rPr>
                  <w:t>0</w:t>
                </w:r>
                <w:r>
                  <w:rPr>
                    <w:rFonts w:cs="Calibri" w:hAnsi="Calibri" w:eastAsia="Calibri" w:ascii="Calibri"/>
                    <w:i/>
                    <w:spacing w:val="-2"/>
                    <w:w w:val="100"/>
                    <w:position w:val="1"/>
                    <w:sz w:val="22"/>
                    <w:szCs w:val="22"/>
                  </w:rPr>
                  <w:t>4</w:t>
                </w:r>
                <w:r>
                  <w:rPr>
                    <w:rFonts w:cs="Calibri" w:hAnsi="Calibri" w:eastAsia="Calibri" w:ascii="Calibri"/>
                    <w:i/>
                    <w:spacing w:val="-2"/>
                    <w:w w:val="100"/>
                    <w:position w:val="1"/>
                    <w:sz w:val="22"/>
                    <w:szCs w:val="22"/>
                  </w:rPr>
                  <w:t>0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  <w:t>5</w:t>
                </w:r>
                <w:r>
                  <w:rPr>
                    <w:rFonts w:cs="Calibri" w:hAnsi="Calibri" w:eastAsia="Calibri" w:ascii="Calibri"/>
                    <w:i/>
                    <w:spacing w:val="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i/>
                    <w:spacing w:val="-1"/>
                    <w:w w:val="100"/>
                    <w:position w:val="1"/>
                    <w:sz w:val="22"/>
                    <w:szCs w:val="22"/>
                  </w:rPr>
                  <w:t>6</w:t>
                </w:r>
                <w:r>
                  <w:rPr>
                    <w:rFonts w:cs="Calibri" w:hAnsi="Calibri" w:eastAsia="Calibri" w:ascii="Calibri"/>
                    <w:i/>
                    <w:spacing w:val="1"/>
                    <w:w w:val="100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  <w:t>9</w:t>
                </w:r>
                <w:r>
                  <w:rPr>
                    <w:rFonts w:cs="Calibri" w:hAnsi="Calibri" w:eastAsia="Calibri" w:ascii="Calibri"/>
                    <w:i/>
                    <w:spacing w:val="-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i/>
                    <w:spacing w:val="-1"/>
                    <w:w w:val="100"/>
                    <w:position w:val="1"/>
                    <w:sz w:val="22"/>
                    <w:szCs w:val="22"/>
                  </w:rPr>
                  <w:t>3</w:t>
                </w:r>
                <w:r>
                  <w:rPr>
                    <w:rFonts w:cs="Calibri" w:hAnsi="Calibri" w:eastAsia="Calibri" w:ascii="Calibri"/>
                    <w:i/>
                    <w:spacing w:val="1"/>
                    <w:w w:val="100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86.79pt;margin-top:817.76pt;width:33.4373pt;height:13.04pt;mso-position-horizontal-relative:page;mso-position-vertical-relative:page;z-index:-197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/>
                </w:pPr>
                <w:r>
                  <w:rPr>
                    <w:rFonts w:cs="Calibri" w:hAnsi="Calibri" w:eastAsia="Calibri" w:ascii="Calibri"/>
                    <w:i/>
                    <w:spacing w:val="1"/>
                    <w:w w:val="100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cs="Calibri" w:hAnsi="Calibri" w:eastAsia="Calibri" w:ascii="Calibri"/>
                    <w:i/>
                    <w:spacing w:val="-1"/>
                    <w:w w:val="100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cs="Calibri" w:hAnsi="Calibri" w:eastAsia="Calibri" w:ascii="Calibri"/>
                    <w:i/>
                    <w:spacing w:val="-1"/>
                    <w:w w:val="100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i/>
                    <w:spacing w:val="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i/>
                    <w:spacing w:val="0"/>
                    <w:w w:val="100"/>
                    <w:position w:val="1"/>
                    <w:sz w:val="22"/>
                    <w:szCs w:val="22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18.2pt;margin-top:21.35pt;width:558.85pt;height:38.91pt;mso-position-horizontal-relative:page;mso-position-vertical-relative:page;z-index:-201" coordorigin="364,427" coordsize="11177,778">
          <v:shape style="position:absolute;left:374;top:918;width:11157;height:36" coordorigin="374,918" coordsize="11157,36" path="m374,954l11531,954,11531,918,374,918,374,954xe" filled="t" fillcolor="#808080" stroked="f">
            <v:path arrowok="t"/>
            <v:fill/>
          </v:shape>
          <v:shape style="position:absolute;left:374;top:437;width:11157;height:481" coordorigin="374,437" coordsize="11157,481" path="m374,918l11531,918,11531,437,374,437,374,918xe" filled="t" fillcolor="#004E85" stroked="f">
            <v:path arrowok="t"/>
            <v:fill/>
          </v:shape>
          <v:shape style="position:absolute;left:1051;top:714;width:490;height:481" coordorigin="1051,714" coordsize="490,481" path="m1296,714l1051,955,1296,1195,1541,955,1296,714xe" filled="t" fillcolor="#808080" stroked="f">
            <v:path arrowok="t"/>
            <v:fill/>
          </v:shape>
          <v:shape style="position:absolute;left:1051;top:678;width:490;height:481" coordorigin="1051,678" coordsize="490,481" path="m1296,678l1051,918,1296,1159,1541,918,1296,678xe" filled="t" fillcolor="#004E85" stroked="f">
            <v:path arrowok="t"/>
            <v:fill/>
          </v:shape>
          <w10:wrap type="none"/>
        </v:group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gao@email.com.au" TargetMode="External"/><Relationship Id="rId5" Type="http://schemas.openxmlformats.org/officeDocument/2006/relationships/image" Target="media\image1.jp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mailto:tinajensen@lush.com.au" TargetMode="External"/><Relationship Id="rId9" Type="http://schemas.openxmlformats.org/officeDocument/2006/relationships/hyperlink" Target="mailto:yardly@monash.edu.au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